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Calibri" w:hAnsi="Calibri" w:eastAsia="Calibri" w:ascii="Calibri"/>
          <w:sz w:val="24"/>
          <w:szCs w:val="24"/>
        </w:rPr>
        <w:jc w:val="left"/>
        <w:spacing w:before="35"/>
        <w:ind w:left="1046"/>
      </w:pP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Sam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p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le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Re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s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u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me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f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or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Engi</w:t>
      </w:r>
      <w:r>
        <w:rPr>
          <w:rFonts w:cs="Calibri" w:hAnsi="Calibri" w:eastAsia="Calibri" w:ascii="Calibri"/>
          <w:b/>
          <w:spacing w:val="2"/>
          <w:w w:val="100"/>
          <w:sz w:val="36"/>
          <w:szCs w:val="36"/>
        </w:rPr>
        <w:t>n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ring</w:t>
      </w:r>
      <w:r>
        <w:rPr>
          <w:rFonts w:cs="Calibri" w:hAnsi="Calibri" w:eastAsia="Calibri" w:ascii="Calibri"/>
          <w:b/>
          <w:spacing w:val="-2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St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36"/>
          <w:szCs w:val="36"/>
        </w:rPr>
        <w:t>d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e</w:t>
      </w:r>
      <w:r>
        <w:rPr>
          <w:rFonts w:cs="Calibri" w:hAnsi="Calibri" w:eastAsia="Calibri" w:ascii="Calibri"/>
          <w:b/>
          <w:spacing w:val="1"/>
          <w:w w:val="100"/>
          <w:sz w:val="36"/>
          <w:szCs w:val="36"/>
        </w:rPr>
        <w:t>n</w:t>
      </w:r>
      <w:r>
        <w:rPr>
          <w:rFonts w:cs="Calibri" w:hAnsi="Calibri" w:eastAsia="Calibri" w:ascii="Calibri"/>
          <w:b/>
          <w:spacing w:val="0"/>
          <w:w w:val="100"/>
          <w:sz w:val="36"/>
          <w:szCs w:val="36"/>
        </w:rPr>
        <w:t>ts</w:t>
      </w:r>
      <w:r>
        <w:rPr>
          <w:rFonts w:cs="Calibri" w:hAnsi="Calibri" w:eastAsia="Calibri" w:ascii="Calibri"/>
          <w:b/>
          <w:spacing w:val="5"/>
          <w:w w:val="100"/>
          <w:sz w:val="36"/>
          <w:szCs w:val="36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(j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/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sr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leve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)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                                                                  </w:t>
      </w:r>
      <w:r>
        <w:rPr>
          <w:rFonts w:cs="Calibri" w:hAnsi="Calibri" w:eastAsia="Calibri" w:ascii="Calibri"/>
          <w:b/>
          <w:spacing w:val="4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position w:val="12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-1"/>
          <w:w w:val="100"/>
          <w:position w:val="12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2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position w:val="12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-1"/>
          <w:w w:val="100"/>
          <w:position w:val="12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position w:val="12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2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2"/>
          <w:sz w:val="24"/>
          <w:szCs w:val="24"/>
        </w:rPr>
        <w:t>G</w:t>
      </w:r>
      <w:r>
        <w:rPr>
          <w:rFonts w:cs="Calibri" w:hAnsi="Calibri" w:eastAsia="Calibri" w:ascii="Calibri"/>
          <w:b/>
          <w:spacing w:val="1"/>
          <w:w w:val="100"/>
          <w:position w:val="12"/>
          <w:sz w:val="24"/>
          <w:szCs w:val="24"/>
        </w:rPr>
        <w:t>u</w:t>
      </w:r>
      <w:r>
        <w:rPr>
          <w:rFonts w:cs="Calibri" w:hAnsi="Calibri" w:eastAsia="Calibri" w:ascii="Calibri"/>
          <w:b/>
          <w:spacing w:val="1"/>
          <w:w w:val="100"/>
          <w:position w:val="12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12"/>
          <w:sz w:val="24"/>
          <w:szCs w:val="24"/>
        </w:rPr>
        <w:t>d</w:t>
      </w:r>
      <w:r>
        <w:rPr>
          <w:rFonts w:cs="Calibri" w:hAnsi="Calibri" w:eastAsia="Calibri" w:ascii="Calibri"/>
          <w:b/>
          <w:spacing w:val="-1"/>
          <w:w w:val="100"/>
          <w:position w:val="12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1"/>
          <w:w w:val="100"/>
          <w:position w:val="12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position w:val="12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position w:val="12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1"/>
          <w:w w:val="100"/>
          <w:position w:val="12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2"/>
          <w:sz w:val="24"/>
          <w:szCs w:val="24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00"/>
        <w:ind w:left="9673"/>
        <w:sectPr>
          <w:type w:val="continuous"/>
          <w:pgSz w:w="15840" w:h="12240" w:orient="landscape"/>
          <w:pgMar w:top="320" w:bottom="280" w:left="620" w:right="340"/>
        </w:sectPr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lineRule="exact" w:line="280"/>
        <w:ind w:left="3779" w:right="3544"/>
      </w:pPr>
      <w:r>
        <w:pict>
          <v:group style="position:absolute;margin-left:507pt;margin-top:14.25pt;width:270.45pt;height:575.45pt;mso-position-horizontal-relative:page;mso-position-vertical-relative:page;z-index:-87" coordorigin="10140,285" coordsize="5409,11509">
            <v:shape style="position:absolute;left:10140;top:285;width:5409;height:11509" coordorigin="10140,285" coordsize="5409,11509" path="m10140,11794l15549,11794,15549,285,10140,285,10140,11794xe" filled="f" stroked="t" strokeweight="0.75pt" strokecolor="#000000">
              <v:path arrowok="t"/>
            </v:shape>
            <w10:wrap type="none"/>
          </v:group>
        </w:pict>
      </w:r>
      <w:r>
        <w:pict>
          <v:group style="position:absolute;margin-left:41.25pt;margin-top:14.25pt;width:441.75pt;height:29.25pt;mso-position-horizontal-relative:page;mso-position-vertical-relative:page;z-index:-88" coordorigin="825,285" coordsize="8835,585">
            <v:shape style="position:absolute;left:825;top:285;width:8835;height:585" coordorigin="825,285" coordsize="8835,585" path="m825,870l9660,870,9660,285,825,285,825,870xe" filled="f" stroked="t" strokeweight="0.75pt" strokecolor="#000000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G</w: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eg</w:t>
      </w:r>
      <w:r>
        <w:rPr>
          <w:rFonts w:cs="Calibri" w:hAnsi="Calibri" w:eastAsia="Calibri" w:ascii="Calibri"/>
          <w:b/>
          <w:spacing w:val="-3"/>
          <w:w w:val="100"/>
          <w:position w:val="1"/>
          <w:sz w:val="28"/>
          <w:szCs w:val="28"/>
        </w:rPr>
        <w:t>o</w: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r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y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T.</w:t>
      </w:r>
      <w:r>
        <w:rPr>
          <w:rFonts w:cs="Calibri" w:hAnsi="Calibri" w:eastAsia="Calibri" w:ascii="Calibri"/>
          <w:b/>
          <w:spacing w:val="-1"/>
          <w:w w:val="100"/>
          <w:position w:val="1"/>
          <w:sz w:val="28"/>
          <w:szCs w:val="28"/>
        </w:rPr>
        <w:t> 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Jo</w:t>
      </w:r>
      <w:r>
        <w:rPr>
          <w:rFonts w:cs="Calibri" w:hAnsi="Calibri" w:eastAsia="Calibri" w:ascii="Calibri"/>
          <w:b/>
          <w:spacing w:val="1"/>
          <w:w w:val="100"/>
          <w:position w:val="1"/>
          <w:sz w:val="28"/>
          <w:szCs w:val="28"/>
        </w:rPr>
        <w:t>n</w:t>
      </w:r>
      <w:r>
        <w:rPr>
          <w:rFonts w:cs="Calibri" w:hAnsi="Calibri" w:eastAsia="Calibri" w:ascii="Calibri"/>
          <w:b/>
          <w:spacing w:val="-2"/>
          <w:w w:val="100"/>
          <w:position w:val="1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100"/>
          <w:position w:val="1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3993" w:right="3759"/>
      </w:pP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4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enue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3386" w:right="3153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en,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4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4092" w:right="3860"/>
      </w:pP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(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7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)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5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5</w:t>
      </w:r>
      <w:r>
        <w:rPr>
          <w:rFonts w:cs="Calibri" w:hAnsi="Calibri" w:eastAsia="Calibri" w:ascii="Calibri"/>
          <w:spacing w:val="2"/>
          <w:w w:val="100"/>
          <w:position w:val="1"/>
          <w:sz w:val="21"/>
          <w:szCs w:val="21"/>
        </w:rPr>
        <w:t>5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-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3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4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3225" w:right="2991"/>
      </w:pP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reg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hyperlink r:id="rId4">
        <w:r>
          <w:rPr>
            <w:rFonts w:cs="Calibri" w:hAnsi="Calibri" w:eastAsia="Calibri" w:ascii="Calibri"/>
            <w:spacing w:val="0"/>
            <w:w w:val="100"/>
            <w:position w:val="1"/>
            <w:sz w:val="21"/>
            <w:szCs w:val="21"/>
          </w:rPr>
          <w:t>ry.j</w:t>
        </w:r>
        <w:r>
          <w:rPr>
            <w:rFonts w:cs="Calibri" w:hAnsi="Calibri" w:eastAsia="Calibri" w:ascii="Calibri"/>
            <w:spacing w:val="-1"/>
            <w:w w:val="100"/>
            <w:position w:val="1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-3"/>
            <w:w w:val="100"/>
            <w:position w:val="1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0"/>
            <w:w w:val="100"/>
            <w:position w:val="1"/>
            <w:sz w:val="21"/>
            <w:szCs w:val="21"/>
          </w:rPr>
          <w:t>es</w:t>
        </w:r>
        <w:r>
          <w:rPr>
            <w:rFonts w:cs="Calibri" w:hAnsi="Calibri" w:eastAsia="Calibri" w:ascii="Calibri"/>
            <w:spacing w:val="-2"/>
            <w:w w:val="100"/>
            <w:position w:val="1"/>
            <w:sz w:val="21"/>
            <w:szCs w:val="21"/>
          </w:rPr>
          <w:t>1</w:t>
        </w:r>
        <w:r>
          <w:rPr>
            <w:rFonts w:cs="Calibri" w:hAnsi="Calibri" w:eastAsia="Calibri" w:ascii="Calibri"/>
            <w:spacing w:val="1"/>
            <w:w w:val="100"/>
            <w:position w:val="1"/>
            <w:sz w:val="21"/>
            <w:szCs w:val="21"/>
          </w:rPr>
          <w:t>5</w:t>
        </w:r>
        <w:r>
          <w:rPr>
            <w:rFonts w:cs="Calibri" w:hAnsi="Calibri" w:eastAsia="Calibri" w:ascii="Calibri"/>
            <w:spacing w:val="-1"/>
            <w:w w:val="100"/>
            <w:position w:val="1"/>
            <w:sz w:val="21"/>
            <w:szCs w:val="21"/>
          </w:rPr>
          <w:t>4</w:t>
        </w:r>
        <w:r>
          <w:rPr>
            <w:rFonts w:cs="Calibri" w:hAnsi="Calibri" w:eastAsia="Calibri" w:ascii="Calibri"/>
            <w:spacing w:val="1"/>
            <w:w w:val="100"/>
            <w:position w:val="1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-1"/>
            <w:w w:val="100"/>
            <w:position w:val="1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-1"/>
            <w:w w:val="100"/>
            <w:position w:val="1"/>
            <w:sz w:val="21"/>
            <w:szCs w:val="21"/>
          </w:rPr>
          <w:t>o</w:t>
        </w:r>
        <w:r>
          <w:rPr>
            <w:rFonts w:cs="Calibri" w:hAnsi="Calibri" w:eastAsia="Calibri" w:ascii="Calibri"/>
            <w:spacing w:val="0"/>
            <w:w w:val="100"/>
            <w:position w:val="1"/>
            <w:sz w:val="21"/>
            <w:szCs w:val="21"/>
          </w:rPr>
          <w:t>p</w:t>
        </w:r>
        <w:r>
          <w:rPr>
            <w:rFonts w:cs="Calibri" w:hAnsi="Calibri" w:eastAsia="Calibri" w:ascii="Calibri"/>
            <w:spacing w:val="-1"/>
            <w:w w:val="100"/>
            <w:position w:val="1"/>
            <w:sz w:val="21"/>
            <w:szCs w:val="21"/>
          </w:rPr>
          <w:t>p</w:t>
        </w:r>
        <w:r>
          <w:rPr>
            <w:rFonts w:cs="Calibri" w:hAnsi="Calibri" w:eastAsia="Calibri" w:ascii="Calibri"/>
            <w:spacing w:val="-2"/>
            <w:w w:val="100"/>
            <w:position w:val="1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0"/>
            <w:w w:val="100"/>
            <w:position w:val="1"/>
            <w:sz w:val="21"/>
            <w:szCs w:val="21"/>
          </w:rPr>
          <w:t>r.</w:t>
        </w:r>
        <w:r>
          <w:rPr>
            <w:rFonts w:cs="Calibri" w:hAnsi="Calibri" w:eastAsia="Calibri" w:ascii="Calibri"/>
            <w:spacing w:val="-3"/>
            <w:w w:val="100"/>
            <w:position w:val="1"/>
            <w:sz w:val="21"/>
            <w:szCs w:val="21"/>
          </w:rPr>
          <w:t>w</w:t>
        </w:r>
        <w:r>
          <w:rPr>
            <w:rFonts w:cs="Calibri" w:hAnsi="Calibri" w:eastAsia="Calibri" w:ascii="Calibri"/>
            <w:spacing w:val="0"/>
            <w:w w:val="100"/>
            <w:position w:val="1"/>
            <w:sz w:val="21"/>
            <w:szCs w:val="21"/>
          </w:rPr>
          <w:t>ku</w:t>
        </w:r>
        <w:r>
          <w:rPr>
            <w:rFonts w:cs="Calibri" w:hAnsi="Calibri" w:eastAsia="Calibri" w:ascii="Calibri"/>
            <w:spacing w:val="-1"/>
            <w:w w:val="100"/>
            <w:position w:val="1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0"/>
            <w:w w:val="100"/>
            <w:position w:val="1"/>
            <w:sz w:val="21"/>
            <w:szCs w:val="21"/>
          </w:rPr>
          <w:t>edu</w:t>
        </w:r>
      </w:hyperlink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auto" w:line="217"/>
        <w:ind w:left="1540" w:right="-36" w:hanging="144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BJEC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V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  </w:t>
      </w:r>
      <w:r>
        <w:rPr>
          <w:rFonts w:cs="Calibri" w:hAnsi="Calibri" w:eastAsia="Calibri" w:ascii="Calibri"/>
          <w:b/>
          <w:spacing w:val="4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y-l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ize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exp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ce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env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.</w:t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62" w:right="-38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EDUC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N: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 </w:t>
      </w:r>
      <w:r>
        <w:rPr>
          <w:rFonts w:cs="Calibri" w:hAnsi="Calibri" w:eastAsia="Calibri" w:ascii="Calibri"/>
          <w:b/>
          <w:spacing w:val="1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t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1540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Bac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el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ence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Me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g,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: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he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1540"/>
      </w:pP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: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3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.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&amp;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Q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UALIF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40"/>
        <w:ind w:left="963" w:right="588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kil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rk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CAD,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Offi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e,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pro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</w:p>
    <w:p>
      <w:pPr>
        <w:rPr>
          <w:rFonts w:cs="Calibri" w:hAnsi="Calibri" w:eastAsia="Calibri" w:ascii="Calibri"/>
          <w:sz w:val="21"/>
          <w:szCs w:val="21"/>
        </w:rPr>
        <w:tabs>
          <w:tab w:pos="1360" w:val="left"/>
        </w:tabs>
        <w:jc w:val="left"/>
        <w:spacing w:before="4" w:lineRule="exact" w:line="220"/>
        <w:ind w:left="1360" w:right="1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1"/>
          <w:szCs w:val="21"/>
        </w:rPr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wled</w:t>
      </w:r>
      <w:r>
        <w:rPr>
          <w:rFonts w:cs="Calibri" w:hAnsi="Calibri" w:eastAsia="Calibri" w:ascii="Calibri"/>
          <w:spacing w:val="-4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eab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in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ence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: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ech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Dyn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ic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ems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V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b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y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er</w:t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before="5"/>
        <w:ind w:left="1000"/>
      </w:pP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1"/>
          <w:szCs w:val="21"/>
        </w:rPr>
        <w:t>        </w:t>
      </w:r>
      <w:r>
        <w:rPr>
          <w:rFonts w:cs="Segoe MDL2 Assets" w:hAnsi="Segoe MDL2 Assets" w:eastAsia="Segoe MDL2 Assets" w:ascii="Segoe MDL2 Assets"/>
          <w:spacing w:val="26"/>
          <w:w w:val="46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F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learner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and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wi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lea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d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cri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al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h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nk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ng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kil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ELEV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NT</w:t>
      </w:r>
      <w:r>
        <w:rPr>
          <w:rFonts w:cs="Calibri" w:hAnsi="Calibri" w:eastAsia="Calibri" w:ascii="Calibri"/>
          <w:b/>
          <w:spacing w:val="2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NC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515" w:right="89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rd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–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n,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ky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                                                                           </w:t>
      </w:r>
      <w:r>
        <w:rPr>
          <w:rFonts w:cs="Calibri" w:hAnsi="Calibri" w:eastAsia="Calibri" w:ascii="Calibri"/>
          <w:spacing w:val="17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Su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er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551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exact" w:line="220"/>
        <w:ind w:left="964" w:right="829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facility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facility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fixt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impr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lineRule="exact" w:line="220"/>
        <w:ind w:left="964" w:right="866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;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99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99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99"/>
          <w:sz w:val="20"/>
          <w:szCs w:val="20"/>
        </w:rPr>
        <w:t>gs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ind w:left="515" w:right="101"/>
      </w:pPr>
      <w:r>
        <w:rPr>
          <w:rFonts w:cs="Calibri" w:hAnsi="Calibri" w:eastAsia="Calibri" w:ascii="Calibri"/>
          <w:spacing w:val="0"/>
          <w:w w:val="100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M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p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–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G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re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e</w:t>
      </w:r>
      <w:r>
        <w:rPr>
          <w:rFonts w:cs="Calibri" w:hAnsi="Calibri" w:eastAsia="Calibri" w:ascii="Calibri"/>
          <w:spacing w:val="-3"/>
          <w:w w:val="100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,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en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ky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  <w:t>                                            </w:t>
      </w:r>
      <w:r>
        <w:rPr>
          <w:rFonts w:cs="Calibri" w:hAnsi="Calibri" w:eastAsia="Calibri" w:ascii="Calibri"/>
          <w:spacing w:val="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Ap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il</w:t>
      </w:r>
      <w:r>
        <w:rPr>
          <w:rFonts w:cs="Calibri" w:hAnsi="Calibri" w:eastAsia="Calibri" w:ascii="Calibri"/>
          <w:i/>
          <w:spacing w:val="-5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9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-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J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u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ne</w:t>
      </w:r>
      <w:r>
        <w:rPr>
          <w:rFonts w:cs="Calibri" w:hAnsi="Calibri" w:eastAsia="Calibri" w:ascii="Calibri"/>
          <w:i/>
          <w:spacing w:val="-2"/>
          <w:w w:val="100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1"/>
          <w:w w:val="100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sz w:val="21"/>
          <w:szCs w:val="21"/>
        </w:rPr>
        <w:t>1</w:t>
      </w:r>
      <w:r>
        <w:rPr>
          <w:rFonts w:cs="Calibri" w:hAnsi="Calibri" w:eastAsia="Calibri" w:ascii="Calibri"/>
          <w:i/>
          <w:spacing w:val="0"/>
          <w:w w:val="100"/>
          <w:sz w:val="21"/>
          <w:szCs w:val="21"/>
        </w:rPr>
        <w:t>1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rFonts w:cs="Calibri" w:hAnsi="Calibri" w:eastAsia="Calibri" w:ascii="Calibri"/>
          <w:sz w:val="21"/>
          <w:szCs w:val="21"/>
        </w:rPr>
        <w:jc w:val="left"/>
        <w:spacing w:lineRule="exact" w:line="220"/>
        <w:ind w:left="551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am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ead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r/La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b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tena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cars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3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iali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tabs>
          <w:tab w:pos="1360" w:val="left"/>
        </w:tabs>
        <w:jc w:val="left"/>
        <w:spacing w:before="3" w:lineRule="exact" w:line="220"/>
        <w:ind w:left="1360" w:right="13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team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+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work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rall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DDI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EXPERI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lineRule="exact" w:line="220"/>
        <w:ind w:left="515" w:right="151"/>
      </w:pP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ABC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Ha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d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wa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–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Bow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l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G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n,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n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k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y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    </w:t>
      </w:r>
      <w:r>
        <w:rPr>
          <w:rFonts w:cs="Calibri" w:hAnsi="Calibri" w:eastAsia="Calibri" w:ascii="Calibri"/>
          <w:spacing w:val="9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Cu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er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2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rvi</w:t>
      </w:r>
      <w:r>
        <w:rPr>
          <w:rFonts w:cs="Calibri" w:hAnsi="Calibri" w:eastAsia="Calibri" w:ascii="Calibri"/>
          <w:spacing w:val="-3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s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o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c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i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spacing w:val="-1"/>
          <w:w w:val="100"/>
          <w:position w:val="1"/>
          <w:sz w:val="21"/>
          <w:szCs w:val="21"/>
        </w:rPr>
        <w:t>t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e</w:t>
      </w:r>
      <w:r>
        <w:rPr>
          <w:rFonts w:cs="Calibri" w:hAnsi="Calibri" w:eastAsia="Calibri" w:ascii="Calibri"/>
          <w:spacing w:val="0"/>
          <w:w w:val="100"/>
          <w:position w:val="1"/>
          <w:sz w:val="21"/>
          <w:szCs w:val="21"/>
        </w:rPr>
        <w:t>           </w:t>
      </w:r>
      <w:r>
        <w:rPr>
          <w:rFonts w:cs="Calibri" w:hAnsi="Calibri" w:eastAsia="Calibri" w:ascii="Calibri"/>
          <w:spacing w:val="13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M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a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y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7</w:t>
      </w:r>
      <w:r>
        <w:rPr>
          <w:rFonts w:cs="Calibri" w:hAnsi="Calibri" w:eastAsia="Calibri" w:ascii="Calibri"/>
          <w:i/>
          <w:spacing w:val="-2"/>
          <w:w w:val="100"/>
          <w:position w:val="1"/>
          <w:sz w:val="21"/>
          <w:szCs w:val="21"/>
        </w:rPr>
        <w:t>-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Ap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r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il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 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2</w:t>
      </w:r>
      <w:r>
        <w:rPr>
          <w:rFonts w:cs="Calibri" w:hAnsi="Calibri" w:eastAsia="Calibri" w:ascii="Calibri"/>
          <w:i/>
          <w:spacing w:val="-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1"/>
          <w:w w:val="100"/>
          <w:position w:val="1"/>
          <w:sz w:val="21"/>
          <w:szCs w:val="21"/>
        </w:rPr>
        <w:t>0</w:t>
      </w:r>
      <w:r>
        <w:rPr>
          <w:rFonts w:cs="Calibri" w:hAnsi="Calibri" w:eastAsia="Calibri" w:ascii="Calibri"/>
          <w:i/>
          <w:spacing w:val="0"/>
          <w:w w:val="100"/>
          <w:position w:val="1"/>
          <w:sz w:val="21"/>
          <w:szCs w:val="21"/>
        </w:rPr>
        <w:t>9</w:t>
      </w:r>
      <w:r>
        <w:rPr>
          <w:rFonts w:cs="Calibri" w:hAnsi="Calibri" w:eastAsia="Calibri" w:ascii="Calibri"/>
          <w:spacing w:val="0"/>
          <w:w w:val="100"/>
          <w:position w:val="0"/>
          <w:sz w:val="21"/>
          <w:szCs w:val="21"/>
        </w:rPr>
      </w:r>
    </w:p>
    <w:p>
      <w:pPr>
        <w:rPr>
          <w:sz w:val="20"/>
          <w:szCs w:val="20"/>
        </w:rPr>
        <w:jc w:val="left"/>
        <w:spacing w:before="2"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ind w:left="100"/>
      </w:pP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EM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b/>
          <w:spacing w:val="-2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spacing w:val="-1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4"/>
          <w:szCs w:val="24"/>
        </w:rPr>
        <w:t>: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       </w:t>
      </w:r>
      <w:r>
        <w:rPr>
          <w:rFonts w:cs="Segoe MDL2 Assets" w:hAnsi="Segoe MDL2 Assets" w:eastAsia="Segoe MDL2 Assets" w:ascii="Segoe MDL2 Assets"/>
          <w:spacing w:val="7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can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),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9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20"/>
        <w:ind w:left="1000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        </w:t>
      </w:r>
      <w:r>
        <w:rPr>
          <w:rFonts w:cs="Segoe MDL2 Assets" w:hAnsi="Segoe MDL2 Assets" w:eastAsia="Segoe MDL2 Assets" w:ascii="Segoe MDL2 Assets"/>
          <w:spacing w:val="7"/>
          <w:w w:val="4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Soci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201</w:t>
      </w:r>
      <w:r>
        <w:rPr>
          <w:rFonts w:cs="Calibri" w:hAnsi="Calibri" w:eastAsia="Calibri" w:ascii="Calibri"/>
          <w:spacing w:val="5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5" w:lineRule="exact" w:line="180"/>
      </w:pPr>
      <w:r>
        <w:rPr>
          <w:sz w:val="19"/>
          <w:szCs w:val="19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ind w:left="3317" w:right="3090"/>
      </w:pP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Av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ila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i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q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99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-1"/>
          <w:w w:val="99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0"/>
          <w:w w:val="99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" w:lineRule="exact" w:line="240"/>
        <w:ind w:right="308"/>
      </w:pPr>
      <w:r>
        <w:br w:type="column"/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lineRule="exact" w:line="240"/>
        <w:ind w:right="104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spec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/or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facility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2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atio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ard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igh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ool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7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/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PA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ast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3.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10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&amp;</w:t>
      </w:r>
      <w:r>
        <w:rPr>
          <w:rFonts w:cs="Calibri" w:hAnsi="Calibri" w:eastAsia="Calibri" w:ascii="Calibri"/>
          <w:b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skil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str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may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cri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lp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rai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rm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88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mo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arts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Bul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ily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aragr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ts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orm.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ological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(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ith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).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112"/>
      </w:pP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tio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b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e:</w:t>
      </w:r>
      <w:r>
        <w:rPr>
          <w:rFonts w:cs="Calibri" w:hAnsi="Calibri" w:eastAsia="Calibri" w:ascii="Calibri"/>
          <w:b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ction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ce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sh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ork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3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ch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kil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6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ob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718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:</w:t>
      </w:r>
      <w:r>
        <w:rPr>
          <w:rFonts w:cs="Calibri" w:hAnsi="Calibri" w:eastAsia="Calibri" w:ascii="Calibri"/>
          <w:b/>
          <w:spacing w:val="-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clu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rga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z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ame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Refe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es:</w:t>
      </w:r>
      <w:r>
        <w:rPr>
          <w:rFonts w:cs="Calibri" w:hAnsi="Calibri" w:eastAsia="Calibri" w:ascii="Calibri"/>
          <w:b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Pr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if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ted.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</w:pPr>
      <w:r>
        <w:rPr>
          <w:rFonts w:cs="Calibri" w:hAnsi="Calibri" w:eastAsia="Calibri" w:ascii="Calibri"/>
          <w:spacing w:val="0"/>
          <w:w w:val="100"/>
          <w:sz w:val="20"/>
          <w:szCs w:val="20"/>
        </w:rPr>
        <w:t>‘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ail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le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on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q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t’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is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right="445"/>
      </w:pP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Q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-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100"/>
          <w:sz w:val="20"/>
          <w:szCs w:val="20"/>
        </w:rPr>
        <w:t>s:</w:t>
      </w:r>
      <w:r>
        <w:rPr>
          <w:rFonts w:cs="Calibri" w:hAnsi="Calibri" w:eastAsia="Calibri" w:ascii="Calibri"/>
          <w:b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Be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re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-1"/>
          <w:w w:val="100"/>
          <w:sz w:val="20"/>
          <w:szCs w:val="20"/>
          <w:u w:val="single" w:color="000000"/>
        </w:rPr>
        <w:t>f</w:t>
      </w:r>
      <w:r>
        <w:rPr>
          <w:rFonts w:cs="Calibri" w:hAnsi="Calibri" w:eastAsia="Calibri" w:ascii="Calibri"/>
          <w:spacing w:val="-1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  <w:u w:val="single" w:color="000000"/>
        </w:rPr>
        <w:t>a</w:t>
      </w:r>
      <w:r>
        <w:rPr>
          <w:rFonts w:cs="Calibri" w:hAnsi="Calibri" w:eastAsia="Calibri" w:ascii="Calibri"/>
          <w:spacing w:val="3"/>
          <w:w w:val="100"/>
          <w:sz w:val="20"/>
          <w:szCs w:val="20"/>
          <w:u w:val="single" w:color="000000"/>
        </w:rPr>
        <w:t>d</w:t>
      </w:r>
      <w:r>
        <w:rPr>
          <w:rFonts w:cs="Calibri" w:hAnsi="Calibri" w:eastAsia="Calibri" w:ascii="Calibri"/>
          <w:spacing w:val="3"/>
          <w:w w:val="100"/>
          <w:sz w:val="20"/>
          <w:szCs w:val="20"/>
          <w:u w:val="single" w:color="000000"/>
        </w:rPr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cki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gram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cal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forma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ti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g,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,</w:t>
      </w:r>
      <w:r>
        <w:rPr>
          <w:rFonts w:cs="Calibri" w:hAnsi="Calibri" w:eastAsia="Calibri" w:ascii="Calibri"/>
          <w:spacing w:val="-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low.</w:t>
      </w:r>
      <w:r>
        <w:rPr>
          <w:rFonts w:cs="Calibri" w:hAnsi="Calibri" w:eastAsia="Calibri" w:ascii="Calibri"/>
          <w:spacing w:val="4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oid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larl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3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Al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o,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ilor</w:t>
      </w:r>
      <w:r>
        <w:rPr>
          <w:rFonts w:cs="Calibri" w:hAnsi="Calibri" w:eastAsia="Calibri" w:ascii="Calibri"/>
          <w:spacing w:val="-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-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iti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for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ich</w:t>
      </w:r>
      <w:r>
        <w:rPr>
          <w:rFonts w:cs="Calibri" w:hAnsi="Calibri" w:eastAsia="Calibri" w:ascii="Calibri"/>
          <w:spacing w:val="-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ou</w:t>
      </w:r>
      <w:r>
        <w:rPr>
          <w:rFonts w:cs="Calibri" w:hAnsi="Calibri" w:eastAsia="Calibri" w:ascii="Calibri"/>
          <w:spacing w:val="-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.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sectPr>
      <w:type w:val="continuous"/>
      <w:pgSz w:w="15840" w:h="12240" w:orient="landscape"/>
      <w:pgMar w:top="320" w:bottom="280" w:left="620" w:right="340"/>
      <w:cols w:num="2" w:equalWidth="off">
        <w:col w:w="9328" w:space="344"/>
        <w:col w:w="5208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jones154@topper.wk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